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31" w:rsidRPr="00B079FD" w:rsidRDefault="003053E2" w:rsidP="00C3723E">
      <w:pPr>
        <w:ind w:left="-993"/>
        <w:rPr>
          <w:rFonts w:ascii="Arial" w:hAnsi="Arial" w:cs="Arial"/>
          <w:b/>
          <w:color w:val="047887"/>
          <w:sz w:val="32"/>
          <w:szCs w:val="32"/>
          <w:lang w:val="pt-PT"/>
        </w:rPr>
      </w:pPr>
      <w:proofErr w:type="spellStart"/>
      <w:r w:rsidRPr="00C56A4A">
        <w:rPr>
          <w:rFonts w:ascii="Arial" w:hAnsi="Arial" w:cs="Arial"/>
          <w:b/>
          <w:color w:val="047887"/>
          <w:sz w:val="32"/>
          <w:szCs w:val="32"/>
          <w:lang w:val="pt-PT"/>
        </w:rPr>
        <w:t>Template</w:t>
      </w:r>
      <w:proofErr w:type="spellEnd"/>
      <w:r w:rsidRPr="00C56A4A">
        <w:rPr>
          <w:rFonts w:ascii="Arial" w:hAnsi="Arial" w:cs="Arial"/>
          <w:b/>
          <w:color w:val="047887"/>
          <w:sz w:val="32"/>
          <w:szCs w:val="32"/>
          <w:lang w:val="pt-PT"/>
        </w:rPr>
        <w:t xml:space="preserve"> para envio de resumos de Casos Clínicos </w:t>
      </w:r>
      <w:r>
        <w:rPr>
          <w:rFonts w:ascii="Arial" w:hAnsi="Arial" w:cs="Arial"/>
          <w:b/>
          <w:color w:val="047887"/>
          <w:sz w:val="32"/>
          <w:szCs w:val="32"/>
          <w:lang w:val="pt-PT"/>
        </w:rPr>
        <w:t>- I</w:t>
      </w:r>
    </w:p>
    <w:p w:rsidR="00E33F31" w:rsidRPr="00670E03" w:rsidRDefault="00E33F31" w:rsidP="00E33F31">
      <w:pPr>
        <w:ind w:left="-360" w:right="720"/>
        <w:rPr>
          <w:rFonts w:ascii="Arial" w:hAnsi="Arial" w:cs="Arial"/>
          <w:sz w:val="20"/>
          <w:szCs w:val="20"/>
          <w:lang w:val="pt-PT"/>
        </w:rPr>
      </w:pPr>
    </w:p>
    <w:tbl>
      <w:tblPr>
        <w:tblW w:w="10234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553"/>
        <w:gridCol w:w="7681"/>
      </w:tblGrid>
      <w:tr w:rsidR="00E33F31" w:rsidRPr="00C3723E" w:rsidTr="00C56A4A">
        <w:trPr>
          <w:trHeight w:val="1105"/>
          <w:jc w:val="center"/>
        </w:trPr>
        <w:tc>
          <w:tcPr>
            <w:tcW w:w="2553" w:type="dxa"/>
            <w:shd w:val="clear" w:color="auto" w:fill="auto"/>
          </w:tcPr>
          <w:p w:rsidR="00C56A4A" w:rsidRDefault="00C56A4A" w:rsidP="00C56A4A">
            <w:pPr>
              <w:rPr>
                <w:rFonts w:ascii="Arial" w:hAnsi="Arial" w:cs="Arial"/>
                <w:b/>
                <w:sz w:val="20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16"/>
                <w:lang w:val="pt-PT"/>
              </w:rPr>
            </w:pPr>
            <w:r w:rsidRPr="002236DA">
              <w:rPr>
                <w:rFonts w:ascii="Arial" w:hAnsi="Arial" w:cs="Arial"/>
                <w:b/>
                <w:sz w:val="20"/>
                <w:szCs w:val="16"/>
                <w:lang w:val="pt-PT"/>
              </w:rPr>
              <w:t>Título da Apresentação</w:t>
            </w:r>
          </w:p>
          <w:p w:rsidR="00E33F31" w:rsidRPr="004A3F9F" w:rsidRDefault="00E33F31" w:rsidP="00C56A4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A3F9F">
              <w:rPr>
                <w:rFonts w:ascii="Arial" w:hAnsi="Arial" w:cs="Arial"/>
                <w:sz w:val="20"/>
                <w:szCs w:val="16"/>
                <w:lang w:val="pt-PT"/>
              </w:rPr>
              <w:t>(Font Arial 10-</w:t>
            </w:r>
            <w:r w:rsidRPr="004A3F9F">
              <w:rPr>
                <w:rFonts w:ascii="Arial" w:hAnsi="Arial" w:cs="Arial"/>
                <w:i/>
                <w:sz w:val="20"/>
                <w:szCs w:val="16"/>
                <w:lang w:val="pt-PT"/>
              </w:rPr>
              <w:t>SmallCaps</w:t>
            </w:r>
            <w:r w:rsidRPr="004A3F9F">
              <w:rPr>
                <w:rFonts w:ascii="Arial" w:hAnsi="Arial" w:cs="Arial"/>
                <w:sz w:val="20"/>
                <w:szCs w:val="16"/>
                <w:lang w:val="pt-PT"/>
              </w:rPr>
              <w:t>)</w:t>
            </w:r>
          </w:p>
        </w:tc>
        <w:tc>
          <w:tcPr>
            <w:tcW w:w="7681" w:type="dxa"/>
            <w:shd w:val="clear" w:color="auto" w:fill="BFBFBF"/>
            <w:vAlign w:val="center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b/>
                <w:smallCaps/>
                <w:sz w:val="20"/>
                <w:szCs w:val="20"/>
                <w:lang w:val="pt-PT"/>
              </w:rPr>
            </w:pPr>
          </w:p>
        </w:tc>
      </w:tr>
      <w:tr w:rsidR="00E33F31" w:rsidRPr="00C56A4A" w:rsidTr="00C56A4A">
        <w:trPr>
          <w:trHeight w:val="1257"/>
          <w:jc w:val="center"/>
        </w:trPr>
        <w:tc>
          <w:tcPr>
            <w:tcW w:w="2553" w:type="dxa"/>
            <w:shd w:val="clear" w:color="auto" w:fill="auto"/>
          </w:tcPr>
          <w:p w:rsidR="00E33F31" w:rsidRDefault="00C56A4A" w:rsidP="00C56A4A">
            <w:pPr>
              <w:rPr>
                <w:rFonts w:ascii="Arial" w:hAnsi="Arial" w:cs="Arial"/>
                <w:b/>
                <w:sz w:val="20"/>
                <w:szCs w:val="16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16"/>
                <w:lang w:val="pt-PT"/>
              </w:rPr>
              <w:br/>
            </w:r>
            <w:r w:rsidR="00E33F31" w:rsidRPr="002236DA">
              <w:rPr>
                <w:rFonts w:ascii="Arial" w:hAnsi="Arial" w:cs="Arial"/>
                <w:b/>
                <w:sz w:val="20"/>
                <w:szCs w:val="16"/>
                <w:lang w:val="pt-PT"/>
              </w:rPr>
              <w:t>Título</w:t>
            </w:r>
            <w:r w:rsidR="00E33F31">
              <w:rPr>
                <w:rFonts w:ascii="Arial" w:hAnsi="Arial" w:cs="Arial"/>
                <w:b/>
                <w:sz w:val="20"/>
                <w:szCs w:val="16"/>
                <w:lang w:val="pt-PT"/>
              </w:rPr>
              <w:t xml:space="preserve"> 2</w:t>
            </w:r>
          </w:p>
          <w:p w:rsidR="00E33F31" w:rsidRPr="002236DA" w:rsidRDefault="00E33F31" w:rsidP="00C56A4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A3F9F">
              <w:rPr>
                <w:rFonts w:ascii="Arial" w:hAnsi="Arial" w:cs="Arial"/>
                <w:sz w:val="20"/>
                <w:szCs w:val="16"/>
                <w:lang w:val="pt-PT"/>
              </w:rPr>
              <w:t>(Font Arial 10-</w:t>
            </w:r>
            <w:r w:rsidRPr="004A3F9F">
              <w:rPr>
                <w:rFonts w:ascii="Arial" w:hAnsi="Arial" w:cs="Arial"/>
                <w:i/>
                <w:sz w:val="20"/>
                <w:szCs w:val="16"/>
                <w:lang w:val="pt-PT"/>
              </w:rPr>
              <w:t>SmallCaps</w:t>
            </w:r>
            <w:r w:rsidRPr="004A3F9F">
              <w:rPr>
                <w:rFonts w:ascii="Arial" w:hAnsi="Arial" w:cs="Arial"/>
                <w:sz w:val="20"/>
                <w:szCs w:val="16"/>
                <w:lang w:val="pt-PT"/>
              </w:rPr>
              <w:t>)</w:t>
            </w:r>
          </w:p>
        </w:tc>
        <w:tc>
          <w:tcPr>
            <w:tcW w:w="7681" w:type="dxa"/>
            <w:shd w:val="clear" w:color="auto" w:fill="BFBFBF"/>
            <w:vAlign w:val="center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b/>
                <w:smallCaps/>
                <w:sz w:val="20"/>
                <w:szCs w:val="20"/>
                <w:lang w:val="pt-PT"/>
              </w:rPr>
            </w:pPr>
          </w:p>
        </w:tc>
      </w:tr>
      <w:tr w:rsidR="00E33F31" w:rsidRPr="00C3723E" w:rsidTr="00C56A4A">
        <w:trPr>
          <w:trHeight w:val="1677"/>
          <w:jc w:val="center"/>
        </w:trPr>
        <w:tc>
          <w:tcPr>
            <w:tcW w:w="2553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Autores</w:t>
            </w:r>
          </w:p>
          <w:p w:rsidR="00E33F31" w:rsidRPr="00815EC8" w:rsidRDefault="00E33F31" w:rsidP="00C56A4A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815EC8">
              <w:rPr>
                <w:rFonts w:ascii="Arial" w:hAnsi="Arial" w:cs="Arial"/>
                <w:sz w:val="20"/>
                <w:szCs w:val="20"/>
                <w:lang w:val="pt-PT"/>
              </w:rPr>
              <w:t>- Máximo de 6</w:t>
            </w:r>
          </w:p>
          <w:p w:rsidR="00E33F31" w:rsidRPr="002236DA" w:rsidRDefault="00E33F31" w:rsidP="00C56A4A">
            <w:pPr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- Nome Clínico (sem títulos)</w:t>
            </w:r>
          </w:p>
        </w:tc>
        <w:tc>
          <w:tcPr>
            <w:tcW w:w="7681" w:type="dxa"/>
            <w:shd w:val="clear" w:color="auto" w:fill="BFBFBF"/>
            <w:vAlign w:val="center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E33F31" w:rsidRPr="00C56A4A" w:rsidTr="00C56A4A">
        <w:trPr>
          <w:trHeight w:val="1133"/>
          <w:jc w:val="center"/>
        </w:trPr>
        <w:tc>
          <w:tcPr>
            <w:tcW w:w="2553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Instituição</w:t>
            </w:r>
          </w:p>
          <w:p w:rsidR="00E33F31" w:rsidRPr="002236DA" w:rsidRDefault="00E33F31" w:rsidP="00C56A4A">
            <w:pPr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7681" w:type="dxa"/>
            <w:shd w:val="clear" w:color="auto" w:fill="BFBFBF"/>
            <w:vAlign w:val="center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E33F31" w:rsidRPr="00C3723E" w:rsidTr="00C56A4A">
        <w:trPr>
          <w:jc w:val="center"/>
        </w:trPr>
        <w:tc>
          <w:tcPr>
            <w:tcW w:w="2553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C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>ontactos do autor que fará a apresentação</w:t>
            </w: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</w:p>
        </w:tc>
        <w:tc>
          <w:tcPr>
            <w:tcW w:w="7681" w:type="dxa"/>
            <w:shd w:val="clear" w:color="auto" w:fill="auto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Nome: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__________________________________________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                            </w:t>
            </w:r>
          </w:p>
          <w:p w:rsidR="00E33F31" w:rsidRPr="00F17E60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sz w:val="20"/>
                <w:szCs w:val="20"/>
                <w:lang w:val="pt-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Endereço de </w:t>
            </w:r>
            <w:proofErr w:type="gramStart"/>
            <w:r w:rsidRPr="00815EC8">
              <w:rPr>
                <w:rFonts w:ascii="Arial" w:hAnsi="Arial" w:cs="Arial"/>
                <w:b/>
                <w:i/>
                <w:sz w:val="20"/>
                <w:szCs w:val="20"/>
                <w:lang w:val="pt-PT"/>
              </w:rPr>
              <w:t>email</w:t>
            </w:r>
            <w:proofErr w:type="gramEnd"/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______________________________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lang w:val="pt-PT"/>
              </w:rPr>
              <w:t xml:space="preserve">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</w:t>
            </w:r>
            <w:r w:rsidRPr="00F17E60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</w:t>
            </w:r>
            <w:r w:rsidRPr="00F17E60">
              <w:rPr>
                <w:rFonts w:ascii="Arial" w:hAnsi="Arial" w:cs="Arial"/>
                <w:b/>
                <w:sz w:val="20"/>
                <w:szCs w:val="20"/>
                <w:u w:val="single"/>
                <w:lang w:val="pt-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   </w:t>
            </w:r>
          </w:p>
          <w:p w:rsidR="00E33F31" w:rsidRPr="002236DA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Telemóvel: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        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</w:t>
            </w:r>
          </w:p>
        </w:tc>
      </w:tr>
      <w:tr w:rsidR="00E33F31" w:rsidRPr="00C3723E" w:rsidTr="00C56A4A">
        <w:trPr>
          <w:jc w:val="center"/>
        </w:trPr>
        <w:tc>
          <w:tcPr>
            <w:tcW w:w="2553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C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ontactos do autor que fará a apresentação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em caso de impedimento do anterior</w:t>
            </w: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</w:p>
        </w:tc>
        <w:tc>
          <w:tcPr>
            <w:tcW w:w="7681" w:type="dxa"/>
            <w:shd w:val="clear" w:color="auto" w:fill="auto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Nome: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__________________________________________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                            </w:t>
            </w:r>
          </w:p>
          <w:p w:rsidR="00E33F31" w:rsidRPr="00F17E60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sz w:val="20"/>
                <w:szCs w:val="20"/>
                <w:lang w:val="pt-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Endereço de </w:t>
            </w:r>
            <w:proofErr w:type="gramStart"/>
            <w:r w:rsidRPr="00815EC8">
              <w:rPr>
                <w:rFonts w:ascii="Arial" w:hAnsi="Arial" w:cs="Arial"/>
                <w:b/>
                <w:i/>
                <w:sz w:val="20"/>
                <w:szCs w:val="20"/>
                <w:lang w:val="pt-PT"/>
              </w:rPr>
              <w:t>email</w:t>
            </w:r>
            <w:proofErr w:type="gramEnd"/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Pr="00100478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______________________________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lang w:val="pt-PT"/>
              </w:rPr>
              <w:t xml:space="preserve"> </w:t>
            </w:r>
            <w:r w:rsidRPr="00100478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</w:t>
            </w:r>
            <w:r w:rsidRPr="00F17E60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</w:t>
            </w:r>
            <w:r w:rsidRPr="00F17E60">
              <w:rPr>
                <w:rFonts w:ascii="Arial" w:hAnsi="Arial" w:cs="Arial"/>
                <w:b/>
                <w:sz w:val="20"/>
                <w:szCs w:val="20"/>
                <w:u w:val="single"/>
                <w:lang w:val="pt-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   </w:t>
            </w:r>
          </w:p>
          <w:p w:rsidR="00E33F31" w:rsidRPr="002236DA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Telemóvel: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        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</w:t>
            </w:r>
          </w:p>
        </w:tc>
      </w:tr>
      <w:tr w:rsidR="00E33F31" w:rsidRPr="00C3723E" w:rsidTr="00C56A4A">
        <w:trPr>
          <w:jc w:val="center"/>
        </w:trPr>
        <w:tc>
          <w:tcPr>
            <w:tcW w:w="2553" w:type="dxa"/>
            <w:shd w:val="clear" w:color="auto" w:fill="auto"/>
          </w:tcPr>
          <w:p w:rsidR="00E33F31" w:rsidRPr="00D26AF8" w:rsidRDefault="00E33F31" w:rsidP="00C56A4A">
            <w:pPr>
              <w:rPr>
                <w:rStyle w:val="Forte"/>
                <w:rFonts w:ascii="Arial" w:hAnsi="Arial" w:cs="Arial"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Este caso clínico foi anteriormente apresentado noutro evento científico?</w:t>
            </w: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</w:p>
        </w:tc>
        <w:tc>
          <w:tcPr>
            <w:tcW w:w="7681" w:type="dxa"/>
            <w:shd w:val="clear" w:color="auto" w:fill="auto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</w:pPr>
          </w:p>
          <w:p w:rsidR="00E33F31" w:rsidRPr="002236DA" w:rsidRDefault="00E33F31" w:rsidP="00E33F31">
            <w:pPr>
              <w:ind w:right="792"/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Acolhemos com agrado casos clínicos apresentados noutros eventos</w:t>
            </w:r>
            <w:r w:rsidR="004E5E94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,</w:t>
            </w:r>
            <w:r w:rsidRPr="002236D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 desde que não tenham sido publicados sob a fo</w:t>
            </w:r>
            <w:r w:rsidR="004E5E94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rma de artigo completo. Se este trabalho</w:t>
            </w:r>
            <w:r w:rsidRPr="002236D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 foi anteriormente apresentad</w:t>
            </w:r>
            <w:r w:rsidR="004E5E94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o</w:t>
            </w:r>
            <w:r w:rsidRPr="002236D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, por favor indique quando e onde.</w:t>
            </w:r>
          </w:p>
          <w:p w:rsidR="00E33F31" w:rsidRPr="002236DA" w:rsidRDefault="00E33F31" w:rsidP="00E33F31">
            <w:pPr>
              <w:ind w:right="792"/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</w:pPr>
          </w:p>
          <w:p w:rsidR="00E33F31" w:rsidRPr="002236DA" w:rsidRDefault="00E33F31" w:rsidP="00E33F31">
            <w:pPr>
              <w:spacing w:line="360" w:lineRule="auto"/>
              <w:ind w:right="792"/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</w:pP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>Não apresentada antes do CCCC: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</w:t>
            </w:r>
          </w:p>
          <w:p w:rsidR="00E33F31" w:rsidRPr="002236DA" w:rsidRDefault="004E5E94" w:rsidP="00E33F31">
            <w:pPr>
              <w:spacing w:line="360" w:lineRule="auto"/>
              <w:ind w:right="792"/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Foi apresentado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>em</w:t>
            </w:r>
            <w:proofErr w:type="gramEnd"/>
            <w:r w:rsidR="00E33F31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: </w:t>
            </w:r>
            <w:r w:rsidR="00E33F31"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______________________________</w:t>
            </w:r>
            <w:r w:rsidR="00E33F31"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     </w:t>
            </w:r>
          </w:p>
          <w:p w:rsidR="00E33F31" w:rsidRPr="002236DA" w:rsidRDefault="00E33F31" w:rsidP="004E5E94">
            <w:pPr>
              <w:spacing w:line="360" w:lineRule="auto"/>
              <w:ind w:right="792"/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</w:pP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Data da </w:t>
            </w:r>
            <w:r w:rsidR="004E5E94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>a</w:t>
            </w: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>presentação: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</w:t>
            </w:r>
            <w:r w:rsidRPr="002C177B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BFBFBF"/>
                <w:lang w:val="pt-PT"/>
              </w:rPr>
              <w:t>___/___/______</w:t>
            </w: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                              </w:t>
            </w:r>
          </w:p>
        </w:tc>
      </w:tr>
      <w:tr w:rsidR="00E33F31" w:rsidRPr="00C3723E" w:rsidTr="00B079FD">
        <w:trPr>
          <w:cantSplit/>
          <w:trHeight w:val="2609"/>
          <w:jc w:val="center"/>
        </w:trPr>
        <w:tc>
          <w:tcPr>
            <w:tcW w:w="2553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Necessidades especiais para a apresentação do caso? Ex: </w:t>
            </w:r>
            <w:proofErr w:type="gramStart"/>
            <w:r w:rsidRPr="002236DA">
              <w:rPr>
                <w:rFonts w:ascii="Arial" w:hAnsi="Arial" w:cs="Arial"/>
                <w:b/>
                <w:i/>
                <w:sz w:val="20"/>
                <w:szCs w:val="20"/>
                <w:lang w:val="pt-PT"/>
              </w:rPr>
              <w:t>software</w:t>
            </w:r>
            <w:proofErr w:type="gramEnd"/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especial para mostrar filmes de técnicas de imagem </w:t>
            </w:r>
          </w:p>
          <w:p w:rsidR="00E33F31" w:rsidRPr="002236DA" w:rsidRDefault="00E33F31" w:rsidP="00C56A4A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  <w:tc>
          <w:tcPr>
            <w:tcW w:w="7681" w:type="dxa"/>
            <w:shd w:val="clear" w:color="auto" w:fill="BFBFBF"/>
            <w:vAlign w:val="center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</w:tbl>
    <w:p w:rsidR="00E33F31" w:rsidRPr="00B079FD" w:rsidRDefault="00E33F31" w:rsidP="00C3723E">
      <w:pPr>
        <w:ind w:left="-851"/>
        <w:rPr>
          <w:rFonts w:ascii="Arial" w:hAnsi="Arial" w:cs="Arial"/>
          <w:b/>
          <w:color w:val="047887"/>
          <w:sz w:val="32"/>
          <w:szCs w:val="32"/>
          <w:lang w:val="pt-PT"/>
        </w:rPr>
      </w:pPr>
      <w:r w:rsidRPr="00670E03">
        <w:rPr>
          <w:lang w:val="pt-PT"/>
        </w:rPr>
        <w:br w:type="page"/>
      </w:r>
      <w:bookmarkStart w:id="0" w:name="_GoBack"/>
      <w:proofErr w:type="spellStart"/>
      <w:r w:rsidR="008B0F2D" w:rsidRPr="00C56A4A">
        <w:rPr>
          <w:rFonts w:ascii="Arial" w:hAnsi="Arial" w:cs="Arial"/>
          <w:b/>
          <w:color w:val="047887"/>
          <w:sz w:val="32"/>
          <w:szCs w:val="32"/>
          <w:lang w:val="pt-PT"/>
        </w:rPr>
        <w:lastRenderedPageBreak/>
        <w:t>Template</w:t>
      </w:r>
      <w:proofErr w:type="spellEnd"/>
      <w:r w:rsidR="008B0F2D" w:rsidRPr="00C56A4A">
        <w:rPr>
          <w:rFonts w:ascii="Arial" w:hAnsi="Arial" w:cs="Arial"/>
          <w:b/>
          <w:color w:val="047887"/>
          <w:sz w:val="32"/>
          <w:szCs w:val="32"/>
          <w:lang w:val="pt-PT"/>
        </w:rPr>
        <w:t xml:space="preserve"> para envio de resumos de Casos Clínicos</w:t>
      </w:r>
      <w:r w:rsidRPr="00C56A4A">
        <w:rPr>
          <w:rFonts w:ascii="Arial" w:hAnsi="Arial" w:cs="Arial"/>
          <w:b/>
          <w:color w:val="047887"/>
          <w:sz w:val="32"/>
          <w:szCs w:val="32"/>
          <w:lang w:val="pt-PT"/>
        </w:rPr>
        <w:t xml:space="preserve"> </w:t>
      </w:r>
      <w:r w:rsidR="008B0F2D" w:rsidRPr="00C56A4A">
        <w:rPr>
          <w:rFonts w:ascii="Arial" w:hAnsi="Arial" w:cs="Arial"/>
          <w:b/>
          <w:color w:val="047887"/>
          <w:sz w:val="32"/>
          <w:szCs w:val="32"/>
          <w:lang w:val="pt-PT"/>
        </w:rPr>
        <w:t>- II</w:t>
      </w:r>
    </w:p>
    <w:bookmarkEnd w:id="0"/>
    <w:p w:rsidR="00E33F31" w:rsidRPr="00670E03" w:rsidRDefault="00E33F31" w:rsidP="00E33F31">
      <w:pPr>
        <w:jc w:val="center"/>
        <w:rPr>
          <w:lang w:val="pt-PT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219"/>
        <w:gridCol w:w="7861"/>
      </w:tblGrid>
      <w:tr w:rsidR="00E33F31" w:rsidRPr="00C3723E" w:rsidTr="00C56A4A">
        <w:trPr>
          <w:cantSplit/>
          <w:jc w:val="center"/>
        </w:trPr>
        <w:tc>
          <w:tcPr>
            <w:tcW w:w="2219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Descrição </w:t>
            </w:r>
            <w:r w:rsidR="004E5E94">
              <w:rPr>
                <w:rFonts w:ascii="Arial" w:hAnsi="Arial" w:cs="Arial"/>
                <w:b/>
                <w:sz w:val="20"/>
                <w:szCs w:val="20"/>
                <w:lang w:val="pt-PT"/>
              </w:rPr>
              <w:t>s</w:t>
            </w:r>
            <w:r w:rsidRPr="002236DA">
              <w:rPr>
                <w:rFonts w:ascii="Arial" w:hAnsi="Arial" w:cs="Arial"/>
                <w:b/>
                <w:sz w:val="20"/>
                <w:szCs w:val="20"/>
                <w:lang w:val="pt-PT"/>
              </w:rPr>
              <w:t>umária do Caso Clínico</w:t>
            </w:r>
          </w:p>
          <w:p w:rsidR="00E33F31" w:rsidRPr="002236DA" w:rsidDel="00F57968" w:rsidRDefault="00E33F31" w:rsidP="00C56A4A">
            <w:pPr>
              <w:ind w:left="208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sz w:val="18"/>
                <w:szCs w:val="18"/>
                <w:lang w:val="pt-PT"/>
              </w:rPr>
              <w:t xml:space="preserve">Forneça um resumo muito sumário (em 50 palavras ou menos) </w:t>
            </w:r>
          </w:p>
          <w:p w:rsidR="00E33F31" w:rsidRPr="002236DA" w:rsidDel="00F57968" w:rsidRDefault="00E33F31" w:rsidP="00C56A4A">
            <w:pPr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7861" w:type="dxa"/>
            <w:shd w:val="clear" w:color="auto" w:fill="BFBFBF"/>
            <w:vAlign w:val="center"/>
          </w:tcPr>
          <w:p w:rsidR="00E33F31" w:rsidRPr="002236DA" w:rsidDel="00F57968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E33F31" w:rsidRPr="00670E03" w:rsidTr="00B079FD">
        <w:trPr>
          <w:cantSplit/>
          <w:trHeight w:val="5949"/>
          <w:jc w:val="center"/>
        </w:trPr>
        <w:tc>
          <w:tcPr>
            <w:tcW w:w="2219" w:type="dxa"/>
            <w:shd w:val="clear" w:color="auto" w:fill="auto"/>
          </w:tcPr>
          <w:p w:rsidR="00E33F31" w:rsidRPr="002236DA" w:rsidRDefault="00E33F31" w:rsidP="00C56A4A">
            <w:pPr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i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Resumo</w:t>
            </w:r>
          </w:p>
          <w:p w:rsidR="00E33F31" w:rsidRPr="002236DA" w:rsidRDefault="00E33F31" w:rsidP="00C56A4A">
            <w:pPr>
              <w:ind w:left="208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sz w:val="18"/>
                <w:szCs w:val="18"/>
                <w:lang w:val="pt-PT"/>
              </w:rPr>
              <w:t xml:space="preserve">Forneça uma descrição detalhada que siga as recomendações </w:t>
            </w:r>
          </w:p>
          <w:p w:rsidR="00E33F31" w:rsidRPr="002236DA" w:rsidRDefault="00E33F31" w:rsidP="00C56A4A">
            <w:pPr>
              <w:ind w:left="208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sz w:val="18"/>
                <w:szCs w:val="18"/>
                <w:lang w:val="pt-PT"/>
              </w:rPr>
              <w:t>(Este texto será publicado no CD do CCCC)</w:t>
            </w: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b/>
                <w:sz w:val="18"/>
                <w:szCs w:val="18"/>
                <w:lang w:val="pt-PT"/>
              </w:rPr>
              <w:t>Inclua</w:t>
            </w: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 xml:space="preserve"> se possível</w:t>
            </w:r>
            <w:r w:rsidRPr="002236DA">
              <w:rPr>
                <w:rFonts w:ascii="Arial" w:hAnsi="Arial" w:cs="Arial"/>
                <w:b/>
                <w:sz w:val="18"/>
                <w:szCs w:val="18"/>
                <w:lang w:val="pt-PT"/>
              </w:rPr>
              <w:t>: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1. Introdução e enquadramento do caso clínico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2. Diagnóstico e plano de tratamento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3. Racional para os tratamentos ou </w:t>
            </w:r>
            <w:proofErr w:type="gramStart"/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técnicas utilizados</w:t>
            </w:r>
            <w:proofErr w:type="gramEnd"/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4. Indicações / 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     </w:t>
            </w:r>
            <w:proofErr w:type="gramStart"/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contra-indicações</w:t>
            </w:r>
            <w:proofErr w:type="gramEnd"/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 / 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     </w:t>
            </w:r>
            <w:proofErr w:type="gramStart"/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tratamentos</w:t>
            </w:r>
            <w:proofErr w:type="gramEnd"/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 alternativos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5. Sequências das intervenções diagnósticas e/ou terapêuticas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>6. Resultados das intervenções</w:t>
            </w:r>
          </w:p>
          <w:p w:rsidR="00E33F31" w:rsidRPr="002236DA" w:rsidRDefault="00E33F31" w:rsidP="00C56A4A">
            <w:pPr>
              <w:ind w:left="208" w:hanging="208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236DA">
              <w:rPr>
                <w:rFonts w:ascii="Arial" w:hAnsi="Arial" w:cs="Arial"/>
                <w:sz w:val="16"/>
                <w:szCs w:val="16"/>
                <w:lang w:val="pt-PT"/>
              </w:rPr>
              <w:t xml:space="preserve">7. Conclusão </w:t>
            </w:r>
          </w:p>
        </w:tc>
        <w:tc>
          <w:tcPr>
            <w:tcW w:w="7861" w:type="dxa"/>
            <w:shd w:val="clear" w:color="auto" w:fill="BFBFBF"/>
            <w:vAlign w:val="center"/>
          </w:tcPr>
          <w:p w:rsidR="00E33F31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E33F31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E33F31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E33F31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E33F31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E33F31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  <w:p w:rsidR="00E33F31" w:rsidRPr="002236DA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E33F31" w:rsidRPr="00C3723E" w:rsidTr="00C56A4A">
        <w:trPr>
          <w:cantSplit/>
          <w:trHeight w:val="1409"/>
          <w:jc w:val="center"/>
        </w:trPr>
        <w:tc>
          <w:tcPr>
            <w:tcW w:w="2219" w:type="dxa"/>
            <w:shd w:val="clear" w:color="auto" w:fill="auto"/>
          </w:tcPr>
          <w:p w:rsidR="00E33F31" w:rsidRPr="002236DA" w:rsidRDefault="00E33F31" w:rsidP="00C56A4A">
            <w:pPr>
              <w:rPr>
                <w:rStyle w:val="Forte"/>
                <w:rFonts w:ascii="Arial" w:hAnsi="Arial" w:cs="Arial"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 xml:space="preserve">Comentários especiais para consideração da Comissão Científica </w:t>
            </w:r>
            <w:r w:rsidRPr="002236DA">
              <w:rPr>
                <w:rFonts w:ascii="Arial" w:hAnsi="Arial" w:cs="Arial"/>
                <w:sz w:val="20"/>
                <w:szCs w:val="20"/>
                <w:lang w:val="pt-PT"/>
              </w:rPr>
              <w:t>(em 100 palavras ou menos)</w:t>
            </w:r>
          </w:p>
        </w:tc>
        <w:tc>
          <w:tcPr>
            <w:tcW w:w="7861" w:type="dxa"/>
            <w:shd w:val="clear" w:color="auto" w:fill="BFBFBF"/>
            <w:vAlign w:val="center"/>
          </w:tcPr>
          <w:p w:rsidR="00E33F31" w:rsidRPr="002236DA" w:rsidRDefault="00E33F31" w:rsidP="00E33F31">
            <w:pPr>
              <w:ind w:right="792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E33F31" w:rsidRPr="00670E03" w:rsidTr="00C56A4A">
        <w:trPr>
          <w:cantSplit/>
          <w:trHeight w:val="1095"/>
          <w:jc w:val="center"/>
        </w:trPr>
        <w:tc>
          <w:tcPr>
            <w:tcW w:w="2219" w:type="dxa"/>
            <w:shd w:val="clear" w:color="auto" w:fill="auto"/>
          </w:tcPr>
          <w:p w:rsidR="00E33F31" w:rsidRPr="002236DA" w:rsidRDefault="00E33F31" w:rsidP="00C56A4A">
            <w:pPr>
              <w:rPr>
                <w:rStyle w:val="Forte"/>
                <w:rFonts w:ascii="Arial" w:hAnsi="Arial" w:cs="Arial"/>
                <w:sz w:val="16"/>
                <w:szCs w:val="16"/>
                <w:lang w:val="pt-PT"/>
              </w:rPr>
            </w:pPr>
          </w:p>
          <w:p w:rsidR="00E33F31" w:rsidRPr="002236DA" w:rsidRDefault="00E33F31" w:rsidP="00C56A4A">
            <w:pPr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Autorização</w:t>
            </w:r>
            <w:r w:rsidR="004E5E94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br/>
            </w: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 xml:space="preserve">de </w:t>
            </w:r>
            <w:r w:rsidR="004E5E94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p</w:t>
            </w: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ublicação</w:t>
            </w:r>
          </w:p>
          <w:p w:rsidR="00E33F31" w:rsidRDefault="00E33F31" w:rsidP="00C56A4A">
            <w:pPr>
              <w:rPr>
                <w:rStyle w:val="Forte"/>
                <w:rFonts w:ascii="Arial" w:hAnsi="Arial" w:cs="Arial"/>
                <w:sz w:val="20"/>
                <w:szCs w:val="18"/>
                <w:lang w:val="pt-PT"/>
              </w:rPr>
            </w:pPr>
          </w:p>
          <w:p w:rsidR="00E33F31" w:rsidRDefault="00E33F31" w:rsidP="00C56A4A">
            <w:pPr>
              <w:rPr>
                <w:rStyle w:val="Forte"/>
                <w:rFonts w:ascii="Arial" w:hAnsi="Arial" w:cs="Arial"/>
                <w:sz w:val="20"/>
                <w:szCs w:val="18"/>
                <w:lang w:val="pt-PT"/>
              </w:rPr>
            </w:pPr>
          </w:p>
          <w:p w:rsidR="00E33F31" w:rsidRPr="002236DA" w:rsidRDefault="00E33F31" w:rsidP="00C56A4A">
            <w:pPr>
              <w:rPr>
                <w:rStyle w:val="Forte"/>
                <w:rFonts w:ascii="Arial" w:hAnsi="Arial" w:cs="Arial"/>
                <w:sz w:val="20"/>
                <w:szCs w:val="18"/>
                <w:lang w:val="pt-PT"/>
              </w:rPr>
            </w:pPr>
          </w:p>
        </w:tc>
        <w:tc>
          <w:tcPr>
            <w:tcW w:w="7861" w:type="dxa"/>
            <w:shd w:val="clear" w:color="auto" w:fill="auto"/>
          </w:tcPr>
          <w:p w:rsidR="00E33F31" w:rsidRPr="002236DA" w:rsidRDefault="00E33F31" w:rsidP="00E33F31">
            <w:pPr>
              <w:ind w:right="792"/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6"/>
                <w:lang w:val="pt-PT"/>
              </w:rPr>
            </w:pPr>
          </w:p>
          <w:p w:rsidR="00E33F31" w:rsidRPr="002236DA" w:rsidRDefault="00E33F31" w:rsidP="00C45263">
            <w:pPr>
              <w:ind w:right="286"/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18"/>
                <w:lang w:val="pt-PT"/>
              </w:rPr>
              <w:t xml:space="preserve">Aceita a publicação deste resumo no sítio do CCCC na Internet antes e depois do Congresso? </w:t>
            </w:r>
            <w:r w:rsidRPr="002236D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 </w:t>
            </w:r>
          </w:p>
          <w:p w:rsidR="00E33F31" w:rsidRPr="002236DA" w:rsidRDefault="00E33F31" w:rsidP="00E33F31">
            <w:pPr>
              <w:ind w:right="792"/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</w:pPr>
          </w:p>
          <w:p w:rsidR="00E33F31" w:rsidRPr="002236DA" w:rsidRDefault="00E33F31" w:rsidP="00E33F31">
            <w:pPr>
              <w:spacing w:line="360" w:lineRule="auto"/>
              <w:ind w:right="792"/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Sim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: </w:t>
            </w:r>
            <w:proofErr w:type="gramStart"/>
            <w:r w:rsidRPr="0010047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>___</w:t>
            </w: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</w:t>
            </w:r>
            <w:r w:rsidRPr="002F4EBE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Não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: </w:t>
            </w:r>
            <w:r w:rsidRPr="0010047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>___</w:t>
            </w:r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                                     </w:t>
            </w:r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pt-PT"/>
              </w:rPr>
              <w:t xml:space="preserve">     </w:t>
            </w:r>
            <w:r w:rsidRPr="0010047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      </w:t>
            </w:r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</w:t>
            </w:r>
            <w:r w:rsidRPr="0010047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            </w:t>
            </w:r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</w:t>
            </w:r>
            <w:r w:rsidRPr="0010047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          </w:t>
            </w:r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pt-PT"/>
              </w:rPr>
              <w:t xml:space="preserve">     </w:t>
            </w:r>
          </w:p>
        </w:tc>
      </w:tr>
      <w:tr w:rsidR="00E33F31" w:rsidRPr="00670E03" w:rsidTr="00C56A4A">
        <w:trPr>
          <w:cantSplit/>
          <w:trHeight w:val="1313"/>
          <w:jc w:val="center"/>
        </w:trPr>
        <w:tc>
          <w:tcPr>
            <w:tcW w:w="2219" w:type="dxa"/>
            <w:shd w:val="clear" w:color="auto" w:fill="auto"/>
          </w:tcPr>
          <w:p w:rsidR="00E33F31" w:rsidRPr="002236DA" w:rsidRDefault="00E33F31" w:rsidP="00C56A4A">
            <w:pPr>
              <w:rPr>
                <w:rStyle w:val="Forte"/>
                <w:rFonts w:ascii="Arial" w:hAnsi="Arial" w:cs="Arial"/>
                <w:sz w:val="16"/>
                <w:szCs w:val="16"/>
                <w:lang w:val="pt-PT"/>
              </w:rPr>
            </w:pPr>
          </w:p>
          <w:p w:rsidR="00E33F31" w:rsidRPr="002236DA" w:rsidRDefault="00E33F31" w:rsidP="004E5E94">
            <w:pPr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Autorização</w:t>
            </w:r>
            <w:r w:rsidR="004E5E94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br/>
            </w: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 xml:space="preserve">de </w:t>
            </w:r>
            <w:r w:rsidR="004E5E94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g</w:t>
            </w:r>
            <w:r w:rsidRPr="002236DA">
              <w:rPr>
                <w:rStyle w:val="Forte"/>
                <w:rFonts w:ascii="Arial" w:hAnsi="Arial" w:cs="Arial"/>
                <w:sz w:val="20"/>
                <w:szCs w:val="20"/>
                <w:lang w:val="pt-PT"/>
              </w:rPr>
              <w:t>ravação</w:t>
            </w:r>
          </w:p>
        </w:tc>
        <w:tc>
          <w:tcPr>
            <w:tcW w:w="7861" w:type="dxa"/>
            <w:shd w:val="clear" w:color="auto" w:fill="auto"/>
          </w:tcPr>
          <w:p w:rsidR="00E33F31" w:rsidRPr="002236DA" w:rsidRDefault="00E33F31" w:rsidP="00E33F31">
            <w:pPr>
              <w:ind w:right="792"/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6"/>
                <w:lang w:val="pt-PT"/>
              </w:rPr>
            </w:pPr>
          </w:p>
          <w:p w:rsidR="00E33F31" w:rsidRPr="002236DA" w:rsidRDefault="00E33F31" w:rsidP="00C45263">
            <w:pPr>
              <w:ind w:right="286"/>
              <w:jc w:val="both"/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18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18"/>
                <w:lang w:val="pt-PT"/>
              </w:rPr>
              <w:t>Autoriza a gravação e disponibilização da sua</w:t>
            </w:r>
            <w:r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18"/>
                <w:lang w:val="pt-PT"/>
              </w:rPr>
              <w:t xml:space="preserve"> apresentação</w:t>
            </w:r>
            <w:r w:rsidRPr="002236DA">
              <w:rPr>
                <w:rStyle w:val="Forte"/>
                <w:rFonts w:ascii="Arial" w:hAnsi="Arial" w:cs="Arial"/>
                <w:b w:val="0"/>
                <w:color w:val="000000"/>
                <w:sz w:val="20"/>
                <w:szCs w:val="18"/>
                <w:lang w:val="pt-PT"/>
              </w:rPr>
              <w:t xml:space="preserve"> para benefício educativo dos participantes do congresso, visitantes do sítio do CCCC na Internet e divulgação através de CD com todas as apresentações a ser distribuído a um número não determinado de médicos.</w:t>
            </w:r>
          </w:p>
          <w:p w:rsidR="00E33F31" w:rsidRPr="002236DA" w:rsidRDefault="00E33F31" w:rsidP="00C45263">
            <w:pPr>
              <w:ind w:right="286"/>
              <w:jc w:val="both"/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8"/>
                <w:lang w:val="pt-PT"/>
              </w:rPr>
            </w:pPr>
            <w:r w:rsidRPr="002236DA"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8"/>
                <w:lang w:val="pt-PT"/>
              </w:rPr>
              <w:t xml:space="preserve">Embora a Comissão Organizadora não possa oferecer comissões ou </w:t>
            </w:r>
            <w:r w:rsidRPr="002236DA">
              <w:rPr>
                <w:rStyle w:val="Forte"/>
                <w:rFonts w:ascii="Arial" w:hAnsi="Arial" w:cs="Arial"/>
                <w:b w:val="0"/>
                <w:i/>
                <w:color w:val="000000"/>
                <w:sz w:val="16"/>
                <w:szCs w:val="18"/>
                <w:lang w:val="pt-PT"/>
              </w:rPr>
              <w:t>royalties</w:t>
            </w:r>
            <w:r w:rsidRPr="002236DA"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8"/>
                <w:lang w:val="pt-PT"/>
              </w:rPr>
              <w:t xml:space="preserve"> seria muito apreciada a sua permissão para que seja gravada a sua apresentação em videotape.</w:t>
            </w:r>
          </w:p>
          <w:p w:rsidR="00E33F31" w:rsidRPr="002236DA" w:rsidRDefault="00E33F31" w:rsidP="00E33F31">
            <w:pPr>
              <w:ind w:right="792"/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</w:pPr>
          </w:p>
          <w:p w:rsidR="00E33F31" w:rsidRPr="002236DA" w:rsidRDefault="00E33F31" w:rsidP="00E33F31">
            <w:pPr>
              <w:spacing w:line="360" w:lineRule="auto"/>
              <w:ind w:right="792"/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</w:pP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Sim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: </w:t>
            </w:r>
            <w:proofErr w:type="gramStart"/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>___</w:t>
            </w:r>
            <w:r w:rsidRPr="002236DA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</w:t>
            </w:r>
            <w:r w:rsidRPr="002F4EBE"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  Não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pt-PT"/>
              </w:rPr>
              <w:t xml:space="preserve">: </w:t>
            </w:r>
            <w:r w:rsidRPr="002C177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shd w:val="clear" w:color="auto" w:fill="BFBFBF"/>
                <w:lang w:val="pt-PT"/>
              </w:rPr>
              <w:t xml:space="preserve">___          </w:t>
            </w:r>
            <w:r w:rsidRPr="002C177B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                                                                  </w:t>
            </w:r>
          </w:p>
        </w:tc>
      </w:tr>
    </w:tbl>
    <w:p w:rsidR="00E33F31" w:rsidRDefault="00E33F31" w:rsidP="00E33F31">
      <w:pPr>
        <w:rPr>
          <w:lang w:val="pt-PT"/>
        </w:rPr>
      </w:pPr>
    </w:p>
    <w:sectPr w:rsidR="00E33F31" w:rsidSect="003053E2">
      <w:headerReference w:type="even" r:id="rId8"/>
      <w:headerReference w:type="default" r:id="rId9"/>
      <w:footerReference w:type="default" r:id="rId10"/>
      <w:pgSz w:w="11900" w:h="16840"/>
      <w:pgMar w:top="2694" w:right="1800" w:bottom="0" w:left="180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56" w:rsidRDefault="00451456">
      <w:r>
        <w:separator/>
      </w:r>
    </w:p>
  </w:endnote>
  <w:endnote w:type="continuationSeparator" w:id="0">
    <w:p w:rsidR="00451456" w:rsidRDefault="0045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3E2" w:rsidRPr="003053E2" w:rsidRDefault="003053E2" w:rsidP="003053E2">
    <w:pPr>
      <w:pStyle w:val="Rodap"/>
    </w:pPr>
    <w:r>
      <w:rPr>
        <w:noProof/>
        <w:lang w:val="pt-PT" w:eastAsia="pt-PT"/>
      </w:rPr>
      <w:drawing>
        <wp:inline distT="0" distB="0" distL="0" distR="0" wp14:anchorId="515D405D" wp14:editId="017B117F">
          <wp:extent cx="6250675" cy="489511"/>
          <wp:effectExtent l="0" t="0" r="0" b="635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_5ºCCC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37439" cy="488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56" w:rsidRDefault="00451456">
      <w:r>
        <w:separator/>
      </w:r>
    </w:p>
  </w:footnote>
  <w:footnote w:type="continuationSeparator" w:id="0">
    <w:p w:rsidR="00451456" w:rsidRDefault="00451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F29" w:rsidRPr="005E04E9" w:rsidRDefault="00584F29" w:rsidP="00584F29">
    <w:pPr>
      <w:pStyle w:val="Cabealho"/>
      <w:pBdr>
        <w:between w:val="single" w:sz="4" w:space="1" w:color="4F81BD"/>
      </w:pBdr>
      <w:spacing w:line="276" w:lineRule="auto"/>
      <w:jc w:val="center"/>
      <w:rPr>
        <w:rFonts w:ascii="Cambria" w:hAnsi="Cambria"/>
      </w:rPr>
    </w:pPr>
    <w:r w:rsidRPr="005E04E9">
      <w:rPr>
        <w:rFonts w:ascii="Cambria" w:hAnsi="Cambria"/>
      </w:rPr>
      <w:t>[Type the document title]</w:t>
    </w:r>
  </w:p>
  <w:p w:rsidR="00584F29" w:rsidRPr="005E04E9" w:rsidRDefault="00584F29" w:rsidP="00584F29">
    <w:pPr>
      <w:pStyle w:val="Cabealho"/>
      <w:pBdr>
        <w:between w:val="single" w:sz="4" w:space="1" w:color="4F81BD"/>
      </w:pBdr>
      <w:spacing w:line="276" w:lineRule="auto"/>
      <w:jc w:val="center"/>
      <w:rPr>
        <w:rFonts w:ascii="Cambria" w:hAnsi="Cambria"/>
      </w:rPr>
    </w:pPr>
    <w:r w:rsidRPr="005E04E9">
      <w:rPr>
        <w:rFonts w:ascii="Cambria" w:hAnsi="Cambria"/>
      </w:rPr>
      <w:t>[Type the date]</w:t>
    </w:r>
  </w:p>
  <w:p w:rsidR="00584F29" w:rsidRDefault="00584F2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31" w:rsidRDefault="003053E2" w:rsidP="003053E2">
    <w:pPr>
      <w:pStyle w:val="Cabealho"/>
      <w:tabs>
        <w:tab w:val="clear" w:pos="4320"/>
        <w:tab w:val="clear" w:pos="8640"/>
        <w:tab w:val="left" w:pos="-993"/>
      </w:tabs>
      <w:ind w:left="-1560" w:right="-1765"/>
    </w:pPr>
    <w:r>
      <w:rPr>
        <w:noProof/>
        <w:lang w:val="pt-PT" w:eastAsia="pt-PT"/>
      </w:rPr>
      <w:drawing>
        <wp:inline distT="0" distB="0" distL="0" distR="0" wp14:anchorId="13E1BE2B" wp14:editId="56493403">
          <wp:extent cx="7246962" cy="1484318"/>
          <wp:effectExtent l="0" t="0" r="0" b="190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_5ºCCC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1619" cy="1481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3F3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C867930"/>
    <w:multiLevelType w:val="hybridMultilevel"/>
    <w:tmpl w:val="D902B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cumentProtection w:formatting="1" w:enforcement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21"/>
    <w:rsid w:val="00136FCE"/>
    <w:rsid w:val="00164EEB"/>
    <w:rsid w:val="001B7EDE"/>
    <w:rsid w:val="003053E2"/>
    <w:rsid w:val="003364EE"/>
    <w:rsid w:val="00337D0E"/>
    <w:rsid w:val="003B5021"/>
    <w:rsid w:val="00451456"/>
    <w:rsid w:val="004E5E94"/>
    <w:rsid w:val="004F19D4"/>
    <w:rsid w:val="00584F29"/>
    <w:rsid w:val="006E224A"/>
    <w:rsid w:val="008B0F2D"/>
    <w:rsid w:val="00B079FD"/>
    <w:rsid w:val="00BF5F6B"/>
    <w:rsid w:val="00C3723E"/>
    <w:rsid w:val="00C45263"/>
    <w:rsid w:val="00C56A4A"/>
    <w:rsid w:val="00CA7737"/>
    <w:rsid w:val="00D43383"/>
    <w:rsid w:val="00D44F70"/>
    <w:rsid w:val="00DB0D77"/>
    <w:rsid w:val="00E33F31"/>
    <w:rsid w:val="00E701B7"/>
    <w:rsid w:val="00E94A85"/>
    <w:rsid w:val="00F17E60"/>
    <w:rsid w:val="00FF2C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B502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abealho2">
    <w:name w:val="heading 2"/>
    <w:basedOn w:val="Normal"/>
    <w:next w:val="Normal"/>
    <w:link w:val="Cabealho2Carcter"/>
    <w:qFormat/>
    <w:rsid w:val="00F20825"/>
    <w:pPr>
      <w:keepNext/>
      <w:keepLines/>
      <w:spacing w:before="200"/>
      <w:outlineLvl w:val="1"/>
    </w:pPr>
    <w:rPr>
      <w:rFonts w:ascii="Calibri" w:hAnsi="Calibri"/>
      <w:b/>
      <w:bCs/>
      <w:color w:val="4F81BD"/>
      <w:sz w:val="26"/>
      <w:szCs w:val="26"/>
      <w:lang w:eastAsia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nhideWhenUsed/>
    <w:rsid w:val="008C51A7"/>
    <w:rPr>
      <w:color w:val="0000FF"/>
      <w:u w:val="single"/>
    </w:rPr>
  </w:style>
  <w:style w:type="character" w:styleId="Hiperligaovisitada">
    <w:name w:val="FollowedHyperlink"/>
    <w:uiPriority w:val="99"/>
    <w:semiHidden/>
    <w:unhideWhenUsed/>
    <w:rsid w:val="008C51A7"/>
    <w:rPr>
      <w:color w:val="800080"/>
      <w:u w:val="single"/>
    </w:rPr>
  </w:style>
  <w:style w:type="character" w:customStyle="1" w:styleId="Cabealho2Carcter">
    <w:name w:val="Cabeçalho 2 Carácter"/>
    <w:link w:val="Cabealho2"/>
    <w:rsid w:val="00F20825"/>
    <w:rPr>
      <w:rFonts w:ascii="Calibri" w:eastAsia="Times New Roman" w:hAnsi="Calibri" w:cs="Times New Roman"/>
      <w:b/>
      <w:bCs/>
      <w:color w:val="4F81BD"/>
      <w:sz w:val="26"/>
      <w:szCs w:val="26"/>
      <w:lang w:val="en-US"/>
    </w:rPr>
  </w:style>
  <w:style w:type="table" w:styleId="Tabelacomgrelha">
    <w:name w:val="Table Grid"/>
    <w:basedOn w:val="Tabelanormal"/>
    <w:rsid w:val="00670E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rsid w:val="00670E03"/>
    <w:rPr>
      <w:rFonts w:ascii="Lucida Grande" w:hAnsi="Lucida Grande"/>
      <w:sz w:val="18"/>
      <w:szCs w:val="18"/>
      <w:lang w:eastAsia="x-none"/>
    </w:rPr>
  </w:style>
  <w:style w:type="character" w:customStyle="1" w:styleId="TextodebaloCarcter">
    <w:name w:val="Texto de balão Carácter"/>
    <w:link w:val="Textodebalo"/>
    <w:rsid w:val="00670E03"/>
    <w:rPr>
      <w:rFonts w:ascii="Lucida Grande" w:eastAsia="Times New Roman" w:hAnsi="Lucida Grande" w:cs="Times New Roman"/>
      <w:sz w:val="18"/>
      <w:szCs w:val="18"/>
      <w:lang w:val="en-US"/>
    </w:rPr>
  </w:style>
  <w:style w:type="character" w:styleId="Refdecomentrio">
    <w:name w:val="annotation reference"/>
    <w:rsid w:val="00670E03"/>
    <w:rPr>
      <w:sz w:val="18"/>
    </w:rPr>
  </w:style>
  <w:style w:type="paragraph" w:styleId="Textodecomentrio">
    <w:name w:val="annotation text"/>
    <w:basedOn w:val="Normal"/>
    <w:link w:val="TextodecomentrioCarcter"/>
    <w:rsid w:val="00670E03"/>
    <w:rPr>
      <w:sz w:val="20"/>
      <w:szCs w:val="20"/>
      <w:lang w:eastAsia="x-none"/>
    </w:rPr>
  </w:style>
  <w:style w:type="character" w:customStyle="1" w:styleId="TextodecomentrioCarcter">
    <w:name w:val="Texto de comentário Carácter"/>
    <w:link w:val="Textodecomentrio"/>
    <w:rsid w:val="00670E03"/>
    <w:rPr>
      <w:rFonts w:ascii="Times New Roman" w:eastAsia="Times New Roman" w:hAnsi="Times New Roman" w:cs="Times New Roman"/>
      <w:lang w:val="en-US"/>
    </w:rPr>
  </w:style>
  <w:style w:type="paragraph" w:styleId="Assuntodecomentrio">
    <w:name w:val="annotation subject"/>
    <w:basedOn w:val="Textodecomentrio"/>
    <w:next w:val="Textodecomentrio"/>
    <w:link w:val="AssuntodecomentrioCarcter"/>
    <w:rsid w:val="00670E03"/>
  </w:style>
  <w:style w:type="character" w:customStyle="1" w:styleId="AssuntodecomentrioCarcter">
    <w:name w:val="Assunto de comentário Carácter"/>
    <w:link w:val="Assuntodecomentrio"/>
    <w:rsid w:val="00670E03"/>
    <w:rPr>
      <w:rFonts w:ascii="Times New Roman" w:eastAsia="Times New Roman" w:hAnsi="Times New Roman" w:cs="Times New Roman"/>
      <w:lang w:val="en-US"/>
    </w:rPr>
  </w:style>
  <w:style w:type="paragraph" w:styleId="Cabealho">
    <w:name w:val="header"/>
    <w:basedOn w:val="Normal"/>
    <w:link w:val="CabealhoCarcter"/>
    <w:uiPriority w:val="99"/>
    <w:rsid w:val="00670E03"/>
    <w:pPr>
      <w:tabs>
        <w:tab w:val="center" w:pos="4320"/>
        <w:tab w:val="right" w:pos="8640"/>
      </w:tabs>
    </w:pPr>
    <w:rPr>
      <w:sz w:val="20"/>
      <w:szCs w:val="20"/>
      <w:lang w:val="en-GB" w:eastAsia="x-none"/>
    </w:rPr>
  </w:style>
  <w:style w:type="character" w:customStyle="1" w:styleId="CabealhoCarcter">
    <w:name w:val="Cabeçalho Carácter"/>
    <w:link w:val="Cabealho"/>
    <w:uiPriority w:val="99"/>
    <w:rsid w:val="00670E03"/>
    <w:rPr>
      <w:rFonts w:ascii="Times New Roman" w:eastAsia="Times New Roman" w:hAnsi="Times New Roman" w:cs="Times New Roman"/>
      <w:lang w:val="en-GB"/>
    </w:rPr>
  </w:style>
  <w:style w:type="character" w:styleId="Forte">
    <w:name w:val="Strong"/>
    <w:qFormat/>
    <w:rsid w:val="00670E03"/>
    <w:rPr>
      <w:b/>
      <w:bCs/>
    </w:rPr>
  </w:style>
  <w:style w:type="paragraph" w:styleId="Rodap">
    <w:name w:val="footer"/>
    <w:basedOn w:val="Normal"/>
    <w:link w:val="RodapCarcter"/>
    <w:rsid w:val="00670E03"/>
    <w:pPr>
      <w:tabs>
        <w:tab w:val="center" w:pos="4320"/>
        <w:tab w:val="right" w:pos="8640"/>
      </w:tabs>
    </w:pPr>
    <w:rPr>
      <w:sz w:val="20"/>
      <w:szCs w:val="20"/>
      <w:lang w:eastAsia="x-none"/>
    </w:rPr>
  </w:style>
  <w:style w:type="character" w:customStyle="1" w:styleId="RodapCarcter">
    <w:name w:val="Rodapé Carácter"/>
    <w:link w:val="Rodap"/>
    <w:rsid w:val="00670E03"/>
    <w:rPr>
      <w:rFonts w:ascii="Times New Roman" w:eastAsia="Times New Roman" w:hAnsi="Times New Roman" w:cs="Times New Roman"/>
      <w:lang w:val="en-US"/>
    </w:rPr>
  </w:style>
  <w:style w:type="character" w:styleId="Nmerodepgina">
    <w:name w:val="page number"/>
    <w:basedOn w:val="Tipodeletrapredefinidodopargrafo"/>
    <w:rsid w:val="00670E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B502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abealho2">
    <w:name w:val="heading 2"/>
    <w:basedOn w:val="Normal"/>
    <w:next w:val="Normal"/>
    <w:link w:val="Cabealho2Carcter"/>
    <w:qFormat/>
    <w:rsid w:val="00F20825"/>
    <w:pPr>
      <w:keepNext/>
      <w:keepLines/>
      <w:spacing w:before="200"/>
      <w:outlineLvl w:val="1"/>
    </w:pPr>
    <w:rPr>
      <w:rFonts w:ascii="Calibri" w:hAnsi="Calibri"/>
      <w:b/>
      <w:bCs/>
      <w:color w:val="4F81BD"/>
      <w:sz w:val="26"/>
      <w:szCs w:val="26"/>
      <w:lang w:eastAsia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nhideWhenUsed/>
    <w:rsid w:val="008C51A7"/>
    <w:rPr>
      <w:color w:val="0000FF"/>
      <w:u w:val="single"/>
    </w:rPr>
  </w:style>
  <w:style w:type="character" w:styleId="Hiperligaovisitada">
    <w:name w:val="FollowedHyperlink"/>
    <w:uiPriority w:val="99"/>
    <w:semiHidden/>
    <w:unhideWhenUsed/>
    <w:rsid w:val="008C51A7"/>
    <w:rPr>
      <w:color w:val="800080"/>
      <w:u w:val="single"/>
    </w:rPr>
  </w:style>
  <w:style w:type="character" w:customStyle="1" w:styleId="Cabealho2Carcter">
    <w:name w:val="Cabeçalho 2 Carácter"/>
    <w:link w:val="Cabealho2"/>
    <w:rsid w:val="00F20825"/>
    <w:rPr>
      <w:rFonts w:ascii="Calibri" w:eastAsia="Times New Roman" w:hAnsi="Calibri" w:cs="Times New Roman"/>
      <w:b/>
      <w:bCs/>
      <w:color w:val="4F81BD"/>
      <w:sz w:val="26"/>
      <w:szCs w:val="26"/>
      <w:lang w:val="en-US"/>
    </w:rPr>
  </w:style>
  <w:style w:type="table" w:styleId="Tabelacomgrelha">
    <w:name w:val="Table Grid"/>
    <w:basedOn w:val="Tabelanormal"/>
    <w:rsid w:val="00670E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rsid w:val="00670E03"/>
    <w:rPr>
      <w:rFonts w:ascii="Lucida Grande" w:hAnsi="Lucida Grande"/>
      <w:sz w:val="18"/>
      <w:szCs w:val="18"/>
      <w:lang w:eastAsia="x-none"/>
    </w:rPr>
  </w:style>
  <w:style w:type="character" w:customStyle="1" w:styleId="TextodebaloCarcter">
    <w:name w:val="Texto de balão Carácter"/>
    <w:link w:val="Textodebalo"/>
    <w:rsid w:val="00670E03"/>
    <w:rPr>
      <w:rFonts w:ascii="Lucida Grande" w:eastAsia="Times New Roman" w:hAnsi="Lucida Grande" w:cs="Times New Roman"/>
      <w:sz w:val="18"/>
      <w:szCs w:val="18"/>
      <w:lang w:val="en-US"/>
    </w:rPr>
  </w:style>
  <w:style w:type="character" w:styleId="Refdecomentrio">
    <w:name w:val="annotation reference"/>
    <w:rsid w:val="00670E03"/>
    <w:rPr>
      <w:sz w:val="18"/>
    </w:rPr>
  </w:style>
  <w:style w:type="paragraph" w:styleId="Textodecomentrio">
    <w:name w:val="annotation text"/>
    <w:basedOn w:val="Normal"/>
    <w:link w:val="TextodecomentrioCarcter"/>
    <w:rsid w:val="00670E03"/>
    <w:rPr>
      <w:sz w:val="20"/>
      <w:szCs w:val="20"/>
      <w:lang w:eastAsia="x-none"/>
    </w:rPr>
  </w:style>
  <w:style w:type="character" w:customStyle="1" w:styleId="TextodecomentrioCarcter">
    <w:name w:val="Texto de comentário Carácter"/>
    <w:link w:val="Textodecomentrio"/>
    <w:rsid w:val="00670E03"/>
    <w:rPr>
      <w:rFonts w:ascii="Times New Roman" w:eastAsia="Times New Roman" w:hAnsi="Times New Roman" w:cs="Times New Roman"/>
      <w:lang w:val="en-US"/>
    </w:rPr>
  </w:style>
  <w:style w:type="paragraph" w:styleId="Assuntodecomentrio">
    <w:name w:val="annotation subject"/>
    <w:basedOn w:val="Textodecomentrio"/>
    <w:next w:val="Textodecomentrio"/>
    <w:link w:val="AssuntodecomentrioCarcter"/>
    <w:rsid w:val="00670E03"/>
  </w:style>
  <w:style w:type="character" w:customStyle="1" w:styleId="AssuntodecomentrioCarcter">
    <w:name w:val="Assunto de comentário Carácter"/>
    <w:link w:val="Assuntodecomentrio"/>
    <w:rsid w:val="00670E03"/>
    <w:rPr>
      <w:rFonts w:ascii="Times New Roman" w:eastAsia="Times New Roman" w:hAnsi="Times New Roman" w:cs="Times New Roman"/>
      <w:lang w:val="en-US"/>
    </w:rPr>
  </w:style>
  <w:style w:type="paragraph" w:styleId="Cabealho">
    <w:name w:val="header"/>
    <w:basedOn w:val="Normal"/>
    <w:link w:val="CabealhoCarcter"/>
    <w:uiPriority w:val="99"/>
    <w:rsid w:val="00670E03"/>
    <w:pPr>
      <w:tabs>
        <w:tab w:val="center" w:pos="4320"/>
        <w:tab w:val="right" w:pos="8640"/>
      </w:tabs>
    </w:pPr>
    <w:rPr>
      <w:sz w:val="20"/>
      <w:szCs w:val="20"/>
      <w:lang w:val="en-GB" w:eastAsia="x-none"/>
    </w:rPr>
  </w:style>
  <w:style w:type="character" w:customStyle="1" w:styleId="CabealhoCarcter">
    <w:name w:val="Cabeçalho Carácter"/>
    <w:link w:val="Cabealho"/>
    <w:uiPriority w:val="99"/>
    <w:rsid w:val="00670E03"/>
    <w:rPr>
      <w:rFonts w:ascii="Times New Roman" w:eastAsia="Times New Roman" w:hAnsi="Times New Roman" w:cs="Times New Roman"/>
      <w:lang w:val="en-GB"/>
    </w:rPr>
  </w:style>
  <w:style w:type="character" w:styleId="Forte">
    <w:name w:val="Strong"/>
    <w:qFormat/>
    <w:rsid w:val="00670E03"/>
    <w:rPr>
      <w:b/>
      <w:bCs/>
    </w:rPr>
  </w:style>
  <w:style w:type="paragraph" w:styleId="Rodap">
    <w:name w:val="footer"/>
    <w:basedOn w:val="Normal"/>
    <w:link w:val="RodapCarcter"/>
    <w:rsid w:val="00670E03"/>
    <w:pPr>
      <w:tabs>
        <w:tab w:val="center" w:pos="4320"/>
        <w:tab w:val="right" w:pos="8640"/>
      </w:tabs>
    </w:pPr>
    <w:rPr>
      <w:sz w:val="20"/>
      <w:szCs w:val="20"/>
      <w:lang w:eastAsia="x-none"/>
    </w:rPr>
  </w:style>
  <w:style w:type="character" w:customStyle="1" w:styleId="RodapCarcter">
    <w:name w:val="Rodapé Carácter"/>
    <w:link w:val="Rodap"/>
    <w:rsid w:val="00670E03"/>
    <w:rPr>
      <w:rFonts w:ascii="Times New Roman" w:eastAsia="Times New Roman" w:hAnsi="Times New Roman" w:cs="Times New Roman"/>
      <w:lang w:val="en-US"/>
    </w:rPr>
  </w:style>
  <w:style w:type="character" w:styleId="Nmerodepgina">
    <w:name w:val="page number"/>
    <w:basedOn w:val="Tipodeletrapredefinidodopargrafo"/>
    <w:rsid w:val="00670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Cardionuclear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Ferreira</dc:creator>
  <cp:lastModifiedBy>JPC</cp:lastModifiedBy>
  <cp:revision>4</cp:revision>
  <cp:lastPrinted>2010-11-01T22:09:00Z</cp:lastPrinted>
  <dcterms:created xsi:type="dcterms:W3CDTF">2016-02-02T14:15:00Z</dcterms:created>
  <dcterms:modified xsi:type="dcterms:W3CDTF">2016-02-02T15:26:00Z</dcterms:modified>
</cp:coreProperties>
</file>